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F91F2" w14:textId="77777777" w:rsidR="002A6B73" w:rsidRPr="002A6B73" w:rsidRDefault="002A6B73" w:rsidP="002A6B73">
      <w:pPr>
        <w:spacing w:before="100" w:beforeAutospacing="1"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A6B7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(Nazwa Oferenta)         </w:t>
      </w:r>
      <w:r w:rsidRPr="002A6B7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2A6B7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2A6B7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2A6B7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2A6B7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2A6B7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2A6B7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  <w:t>Załącznik nr 2</w:t>
      </w:r>
    </w:p>
    <w:p w14:paraId="651EF17D" w14:textId="77777777" w:rsidR="002A6B73" w:rsidRPr="002A6B73" w:rsidRDefault="002A6B73" w:rsidP="002A6B73">
      <w:pPr>
        <w:spacing w:before="100" w:beforeAutospacing="1"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6F233CEC" w14:textId="77777777" w:rsidR="002A6B73" w:rsidRPr="002A6B73" w:rsidRDefault="002A6B73" w:rsidP="002A6B73">
      <w:pPr>
        <w:spacing w:before="100" w:beforeAutospacing="1"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5E514E2" w14:textId="01C20366" w:rsidR="002A6B73" w:rsidRPr="002A6B73" w:rsidRDefault="002A6B73" w:rsidP="002A6B73">
      <w:pPr>
        <w:spacing w:before="100" w:beforeAutospacing="1"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A6B7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PZAZ.I.242.</w:t>
      </w:r>
      <w:r w:rsidR="0073530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6</w:t>
      </w:r>
      <w:r w:rsidRPr="002A6B7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.202</w:t>
      </w:r>
      <w:r w:rsidR="0073530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6</w:t>
      </w:r>
    </w:p>
    <w:p w14:paraId="305EF25A" w14:textId="77777777" w:rsidR="002A6B73" w:rsidRPr="002A6B73" w:rsidRDefault="002A6B73" w:rsidP="002A6B73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A6B73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Formularz asortymentowo-ilościowo-cenowy</w:t>
      </w:r>
    </w:p>
    <w:p w14:paraId="45842EC7" w14:textId="77777777" w:rsidR="002A6B73" w:rsidRPr="00DD766C" w:rsidRDefault="002A6B73" w:rsidP="002A6B73">
      <w:pPr>
        <w:spacing w:before="100" w:beforeAutospacing="1"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tbl>
      <w:tblPr>
        <w:tblW w:w="4954" w:type="pct"/>
        <w:tblCellSpacing w:w="0" w:type="dxa"/>
        <w:tblInd w:w="1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2"/>
        <w:gridCol w:w="3083"/>
        <w:gridCol w:w="689"/>
        <w:gridCol w:w="689"/>
        <w:gridCol w:w="797"/>
        <w:gridCol w:w="1093"/>
        <w:gridCol w:w="497"/>
        <w:gridCol w:w="1263"/>
      </w:tblGrid>
      <w:tr w:rsidR="00311F02" w:rsidRPr="00DD766C" w14:paraId="6E72BE23" w14:textId="77777777" w:rsidTr="00FA245B">
        <w:trPr>
          <w:trHeight w:val="240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BE8BDA1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ABFA293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Opis przedmiotów zamówionych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4CCE07B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Ilość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2CCAAEB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Jedno-</w:t>
            </w:r>
            <w:proofErr w:type="spellStart"/>
            <w:r w:rsidRPr="00DD76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stka</w:t>
            </w:r>
            <w:proofErr w:type="spellEnd"/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0C5EA37" w14:textId="77777777" w:rsidR="00311F02" w:rsidRPr="00DD766C" w:rsidRDefault="00311F02" w:rsidP="00FA24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Cena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DD76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w zł.</w:t>
            </w: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3B70897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Wartość netto</w:t>
            </w: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FD13CB4" w14:textId="77777777" w:rsidR="00311F02" w:rsidRPr="00DD766C" w:rsidRDefault="00311F02" w:rsidP="00FA24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VAT </w:t>
            </w:r>
            <w:r w:rsidRPr="00DD76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 %</w:t>
            </w: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912B9E7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Wartość brutto</w:t>
            </w:r>
          </w:p>
        </w:tc>
      </w:tr>
      <w:tr w:rsidR="00311F02" w:rsidRPr="00DD766C" w14:paraId="77D6878A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2F54225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55F761FA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Ananasy puszka 565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E769A2D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7056877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5859F4F" w14:textId="43095FE1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23D59C4" w14:textId="402E15DC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6A9734B" w14:textId="74962C4A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DB8DBD6" w14:textId="5E79754E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7AB6F17D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C1AC16D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297B5C06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Barszcz czerwony butelka 0,3l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C861B88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60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FDB29F1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5E4CE01" w14:textId="23C373EA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5BFD2D5" w14:textId="029EDE51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B080061" w14:textId="53266288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D0382A0" w14:textId="59B0151A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3E247AD7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75B3F8C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62A1B081" w14:textId="77777777" w:rsidR="00311F02" w:rsidRPr="009E755A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EE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Baton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MilkyWay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21,5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FFD2C1D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E9239E9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AC496B5" w14:textId="559A4071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2D66948" w14:textId="00A50415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691CC98" w14:textId="3FDF9D5E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262AA1A" w14:textId="1C428B1D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76AE4401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8896A51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6AC06197" w14:textId="77777777" w:rsidR="00311F02" w:rsidRPr="009E755A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EE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Baton Pawełek 45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16CD896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7BDE08F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A5CC7B5" w14:textId="591A3AA7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4664B09" w14:textId="3405AF13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35981C5" w14:textId="38912A04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BD432D0" w14:textId="19A70C57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69C2961C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673D087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74138FC0" w14:textId="77777777" w:rsidR="00311F02" w:rsidRPr="009E755A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EE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pl-PL"/>
                <w14:ligatures w14:val="none"/>
              </w:rPr>
              <w:t xml:space="preserve">Baton Mars 51 g. 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D7EA83F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en-US" w:eastAsia="pl-PL"/>
                <w14:ligatures w14:val="none"/>
              </w:rPr>
              <w:t>100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F093726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pl-PL"/>
                <w14:ligatures w14:val="none"/>
              </w:rPr>
              <w:t>szt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pl-PL"/>
                <w14:ligatures w14:val="none"/>
              </w:rPr>
              <w:t>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F95AAD5" w14:textId="029A2E35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BC79B4D" w14:textId="15A8AA4E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39D9E5A" w14:textId="2EFF5D3D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0D0EA8B" w14:textId="5E48EED5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2C83039B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905922D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15C5C422" w14:textId="77777777" w:rsidR="00311F02" w:rsidRPr="00816BC5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EE0000"/>
                <w:kern w:val="0"/>
                <w:lang w:eastAsia="pl-PL"/>
                <w14:ligatures w14:val="none"/>
              </w:rPr>
            </w:pPr>
            <w:r w:rsidRPr="00816BC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Baton zbożowy o obniżonej zwartości cukru 25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F020286" w14:textId="77777777" w:rsidR="00311F02" w:rsidRPr="00816BC5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16BC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B27B508" w14:textId="77777777" w:rsidR="00311F02" w:rsidRPr="00816BC5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816BC5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D58D263" w14:textId="51348F22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38C221F" w14:textId="2C8DA661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205A002" w14:textId="33C520F2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CD82EAA" w14:textId="6FEB5FBF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370E567F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92E0E9A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36F2F3C0" w14:textId="77777777" w:rsidR="00311F02" w:rsidRPr="00AD1DEE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EE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pl-PL"/>
                <w14:ligatures w14:val="none"/>
              </w:rPr>
              <w:t xml:space="preserve">Baton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pl-PL"/>
                <w14:ligatures w14:val="none"/>
              </w:rPr>
              <w:t>proteinowy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pl-PL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pl-PL"/>
                <w14:ligatures w14:val="none"/>
              </w:rPr>
              <w:t>ciasteczko-karmelowy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pl-PL"/>
                <w14:ligatures w14:val="none"/>
              </w:rPr>
              <w:t xml:space="preserve"> 50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17DE35F" w14:textId="77777777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en-US" w:eastAsia="pl-PL"/>
                <w14:ligatures w14:val="none"/>
              </w:rPr>
              <w:t>100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5886616" w14:textId="77777777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pl-PL"/>
                <w14:ligatures w14:val="none"/>
              </w:rPr>
              <w:t>szt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pl-PL"/>
                <w14:ligatures w14:val="none"/>
              </w:rPr>
              <w:t>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CC14B23" w14:textId="717AD1DE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E6C3BFA" w14:textId="23FE6524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945E3D9" w14:textId="5E41F91B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942E9C1" w14:textId="6863F885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05C07709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C19279E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2C11BE4D" w14:textId="77777777" w:rsidR="00311F02" w:rsidRPr="00AD1DEE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EE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pl-PL"/>
                <w14:ligatures w14:val="none"/>
              </w:rPr>
              <w:t xml:space="preserve">Baton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pl-PL"/>
                <w14:ligatures w14:val="none"/>
              </w:rPr>
              <w:t>proteinowy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pl-PL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pl-PL"/>
                <w14:ligatures w14:val="none"/>
              </w:rPr>
              <w:t>orzechowo-karmelowy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pl-PL"/>
                <w14:ligatures w14:val="none"/>
              </w:rPr>
              <w:t xml:space="preserve"> 50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FBE6B03" w14:textId="77777777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en-US" w:eastAsia="pl-PL"/>
                <w14:ligatures w14:val="none"/>
              </w:rPr>
              <w:t>100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71C202B" w14:textId="77777777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pl-PL"/>
                <w14:ligatures w14:val="none"/>
              </w:rPr>
              <w:t>szt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pl-PL"/>
                <w14:ligatures w14:val="none"/>
              </w:rPr>
              <w:t>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D0ACF6F" w14:textId="436EC97A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2C4CFE9" w14:textId="312DC1C1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368D76A" w14:textId="0D848D4F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81CD912" w14:textId="0FD22FE8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4B529157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3A35289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6BA2296F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Brzoskwinie puszka 820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71C7518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80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9C4F79B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45BBFA4" w14:textId="360DBA71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ED3B13F" w14:textId="6667C56C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A43A058" w14:textId="47FA3FA0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F6B1D5E" w14:textId="0C342849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2D6764F8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99E898D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120FC2FD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Budyń 64g  różne smaki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- instant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1B81272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180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DA84B2D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C58B3D4" w14:textId="7DB82C9D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1F77228" w14:textId="77406D90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CE32D77" w14:textId="3B423D8F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2540C44" w14:textId="47B664B5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59156B78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29956E2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7FA6FF4E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Chrupki kukurydziane bananowe, opakowanie 15g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49D400F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600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FAF4881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27D5A86" w14:textId="528A3521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E06A277" w14:textId="28D6C682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F939CA0" w14:textId="633CA6C5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CEC8775" w14:textId="1D947441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361E50F7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5C8BDE0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212907B4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Chrzan tarty 320 ml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E194940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80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B1BF350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A5246D0" w14:textId="55F46C18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173720E" w14:textId="24D68D38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4EB4A6B" w14:textId="776CD28E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192C1B7" w14:textId="1B250CE8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2797B68E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414D225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6DCEBB0B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Chrzan Wasabi pasta w tubce o pojemności ok. 40g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EEA7A86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46B4550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24EF7B6" w14:textId="39410275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A81DF74" w14:textId="08AEE983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36632EB" w14:textId="651F9BF5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2BC29AE" w14:textId="1CE3AAE4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07CEB6D4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2431DDC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63DD4435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793B1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Ciasteczka zbożowe, opakowanie </w:t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20-30 g</w:t>
            </w:r>
            <w:r w:rsidRPr="00793B1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– różne smaki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A8E8371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8555CE5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DD984AC" w14:textId="4BFB86E7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CC39F44" w14:textId="11357CA5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7C1B2F1" w14:textId="68F4C4F9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CFAAD15" w14:textId="0E08215E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494BA5CF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0489F56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1D156230" w14:textId="77777777" w:rsidR="00311F02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Ciasteczka owsiane 20-30g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8648AE7" w14:textId="77777777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43193FD" w14:textId="77777777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D07231C" w14:textId="6A73EA78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5DAA69D" w14:textId="31CB9730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036ACC7" w14:textId="5E425534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C8F1CAA" w14:textId="0B733845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49FC6770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624E05F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7FC0851C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Ciasto francuskie ok. 300g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7BF72E5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6A76813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F50732C" w14:textId="322BDC33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C5F49C2" w14:textId="4F8EBE6B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E9D6B2B" w14:textId="4D36EF7F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8254CB3" w14:textId="7BF6FC38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07BC516E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31909A1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22934C71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Ciecierzyca surowa opakowanie ok. 400g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7E854B6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7066C6E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C7ABF81" w14:textId="6FA206A9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C11A855" w14:textId="4E10A54B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C739101" w14:textId="62F78E08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88EC22F" w14:textId="57AB5563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7475D75B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E8C9FF5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53E16048" w14:textId="77777777" w:rsidR="00311F02" w:rsidRPr="008B1B71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EE0000"/>
                <w:kern w:val="0"/>
                <w:lang w:eastAsia="pl-PL"/>
                <w14:ligatures w14:val="none"/>
              </w:rPr>
            </w:pPr>
            <w:r w:rsidRPr="0065463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Cukier kryształ opakowanie 1 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83781AD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3650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4768351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198A07A" w14:textId="02F4308B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de-DE"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751514C" w14:textId="0E23800D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de-DE"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5A89671" w14:textId="6335484C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de-DE"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FA051FA" w14:textId="35E6681F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de-DE" w:eastAsia="pl-PL"/>
                <w14:ligatures w14:val="none"/>
              </w:rPr>
            </w:pPr>
          </w:p>
        </w:tc>
      </w:tr>
      <w:tr w:rsidR="00311F02" w:rsidRPr="00DD766C" w14:paraId="0183B7DC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7D3C1DB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41C0DBE1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Cukier saszetki  op. 200 szt. 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EC0211B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BC2BE88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9144A51" w14:textId="030C948F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de-DE"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A73AFE8" w14:textId="49F62595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de-DE"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330571B" w14:textId="58BC46D4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de-DE"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08AA25E" w14:textId="6CF6F25A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de-DE" w:eastAsia="pl-PL"/>
                <w14:ligatures w14:val="none"/>
              </w:rPr>
            </w:pPr>
          </w:p>
        </w:tc>
      </w:tr>
      <w:tr w:rsidR="00311F02" w:rsidRPr="00DD766C" w14:paraId="6EFBF86A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5311FE1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38A0D3FB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Cukier puder opakowanie ok. 0,5 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CF10FFA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6FEA611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2358F26" w14:textId="36B5672D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de-DE"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BC18EC1" w14:textId="1D96A144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de-DE"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B8E55CE" w14:textId="1EE6F6CC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de-DE"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E7EBBEB" w14:textId="14ABD3BF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de-DE" w:eastAsia="pl-PL"/>
                <w14:ligatures w14:val="none"/>
              </w:rPr>
            </w:pPr>
          </w:p>
        </w:tc>
      </w:tr>
      <w:tr w:rsidR="00311F02" w:rsidRPr="00DD766C" w14:paraId="4C55EDAA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375F6BD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6F8790CA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Cukier wanilinowy 16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ECA974F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D1B8A56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49700E0" w14:textId="638574C5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0096020" w14:textId="646721B8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2B981CC" w14:textId="104FE73F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1B51E3D" w14:textId="6843E909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5130B201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78B74FE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5C13ECC5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Czekolada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gorzka</w:t>
            </w: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100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36F19C3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</w: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83BF94C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FD7BFF0" w14:textId="5821822E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2EB202B" w14:textId="39B4620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13E047C" w14:textId="7DE0F21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33EF457" w14:textId="11DD9D1C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17F90B74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429A8B4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5D39E126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Czosnek granulowany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 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07F4DE4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60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EDBEA8F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5C25BC5" w14:textId="1AA9BD90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C477D18" w14:textId="730ED261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D96C41A" w14:textId="4DA2A132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BEE171A" w14:textId="188BFE2C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2DDF338F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8390DCC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4FD32ED7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Ćwikła słoik ok.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1l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3B8BEE0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17F903D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5CD272F" w14:textId="6B88CD26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A652AAB" w14:textId="460C93A4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6228782" w14:textId="54471565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5B57891" w14:textId="7CDA0D8F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71EC45A2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6C9C977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6642D63C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Dżem opakowanie 20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D21AD3D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FFFD725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4EDAC6B" w14:textId="2EB87606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CFC2FA7" w14:textId="2E1675F8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1BD0F01" w14:textId="133D3492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CF58495" w14:textId="7A330B16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28A159AE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0383B49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5847147E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Dżem różne smaki słoik ok.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280</w:t>
            </w: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9EA0FB9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369FFE6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48B16A2" w14:textId="58D35421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6F03D44" w14:textId="1C4D3412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96B0949" w14:textId="5F6E0F48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A4FF61C" w14:textId="7594903B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14B977D2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0FA22F4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271BD411" w14:textId="77777777" w:rsidR="00311F02" w:rsidRPr="008B1B71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EE0000"/>
                <w:kern w:val="0"/>
                <w:lang w:eastAsia="pl-PL"/>
                <w14:ligatures w14:val="none"/>
              </w:rPr>
            </w:pPr>
            <w:r w:rsidRPr="00EE2AA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Dżem truskawkowy,  słoik                  ok.-1000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1A35974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600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2ABA9B5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E9A5441" w14:textId="48ECEAC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19F10BC" w14:textId="12AB190E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E51F54D" w14:textId="057C7542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93C98AA" w14:textId="3E4F5BAB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6460565C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A366066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031CE9DF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Dżem truskawkowy 280 g 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744C810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4BBBC31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12FA557" w14:textId="21C0DFA6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BE6EDC4" w14:textId="1260AC5B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53C7F5F" w14:textId="109DD77E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CEF536D" w14:textId="43F7B314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3B721CC2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EDDF87D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0492B0ED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Fasola Czerwona puszka 380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A9A1B97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52118C4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1BFF7C8" w14:textId="3908891F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C91B907" w14:textId="578233C2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D7427AC" w14:textId="5502624E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C22BB23" w14:textId="7F50ACCE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1BBFA5D6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3C61FA9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02B9606E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Galaretka owocowa różne smaki 75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CB4FAC2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604B10E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D0948FD" w14:textId="4A14DB34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842091F" w14:textId="24F0EF30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864C3BA" w14:textId="531342A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CB58BC4" w14:textId="178136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6D8A1AD1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249CF19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049AA915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Gałka muszkatołowa 10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C554A8B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F198E04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269E8ED" w14:textId="0569D99D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4198BCA" w14:textId="178932AD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31486FF" w14:textId="79038819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58BC179" w14:textId="1D2A40C5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408E37EF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633B84A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6931CC2B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Groch łupany, łuskany,             połówki 500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6726CEE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EC9C219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D28188A" w14:textId="202580BD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6424FB6" w14:textId="5E87F096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8F8AA0C" w14:textId="234D10BD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6A0594A" w14:textId="48CE0971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4FFAAA6C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B04B3AD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6E6DC43E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Groszek konserwowy 400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40E7AE9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A8DDDD7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F84467D" w14:textId="662B2961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0910AE4" w14:textId="360B2F8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75BB2CF" w14:textId="7D3359DB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3E76AD8" w14:textId="59C888C2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3BC9E08A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E68D5C9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76DE7714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Groszek ptysiowy opakowanie ok. 150g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F8B2C28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929D7F8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54F0BFA" w14:textId="086C9F9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48B4938" w14:textId="4569D712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E84A330" w14:textId="3346FD22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1754AF7" w14:textId="20DF5830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51963625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AB7DCE2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0AA1A046" w14:textId="77777777" w:rsidR="00311F02" w:rsidRPr="00971383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EE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Herbata  owocowa ekspresowa 20 torebek 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58E4C8F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F1BED74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D715D60" w14:textId="3BA97D84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117E473" w14:textId="0D02B369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CA3C893" w14:textId="247A9068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2527D1B" w14:textId="4A33135C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117B5F41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AA81245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6CD198F6" w14:textId="77777777" w:rsidR="00311F02" w:rsidRPr="00971383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EE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Herbata ekspresowa Lipton, piramidki 20 saszetek   w opakowaniu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FE6028A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5FC34A2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77C1626" w14:textId="71986552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E6A8DD8" w14:textId="4DA2976F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8D0495E" w14:textId="076520A9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99B9A4D" w14:textId="7040F788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0535E4F5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5020DF0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7ADD9B68" w14:textId="77777777" w:rsidR="00311F02" w:rsidRPr="00971383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EE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Herbata  czarna ekspresowa 100 torebek 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29FE237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800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AB60E27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549D485" w14:textId="660DA87D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C6AD0CD" w14:textId="5137D5B0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8D92430" w14:textId="431D2C43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D4E0581" w14:textId="7E73FF7C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1F86E9FF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F9D3C3A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4E1C8A3C" w14:textId="77777777" w:rsidR="00311F02" w:rsidRPr="00971383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EE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Herbata granulowana (owocowa rozpuszczalna) -  różne smaki  ,opakowanie ok. 300g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7F001BB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D7F25EC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1DE910B" w14:textId="0C0FB0B1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26F49AF" w14:textId="36EF0E98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26A8D9F" w14:textId="3396B01D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CC7FECD" w14:textId="35059E4D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251F29F0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5CBA84B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4103F1C1" w14:textId="77777777" w:rsidR="00311F02" w:rsidRPr="00971383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EE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Herbata Lipton ekspresowa  opakowanie 100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F5E4EE8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005F34B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F537C5C" w14:textId="69C84894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0D68F7E" w14:textId="5685E5A8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24BA5D9" w14:textId="2A2131F2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B263DD7" w14:textId="50FA371D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7C677710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798A4F2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75FC99B3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Herbatniki typu </w:t>
            </w: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petitki</w:t>
            </w:r>
            <w:proofErr w:type="spellEnd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15-20</w:t>
            </w: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6A1544C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100</w:t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62BD395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A60CB39" w14:textId="24C0400B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E615093" w14:textId="3303682C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65D15CF" w14:textId="4EFF4B95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C1A6A28" w14:textId="43953AD8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49EA70A7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84FAEA7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13EC10AA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Imbir marynowany opakowanie ok.360g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24814FC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259EF7A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F44CC53" w14:textId="0A8D3C97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D5F5E0E" w14:textId="59C2358D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EA7F7A7" w14:textId="1FB40F78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CD4C731" w14:textId="7E65BA96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76E924E8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1F085F1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434F4F22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Kakao Granulowane ok. 300 g 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49BAA5C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2E3718C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A87F7CE" w14:textId="4932AB58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D3A5BB2" w14:textId="3A221955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2DCAEE7" w14:textId="07ED6AAD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72EBBD9" w14:textId="675A2294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557410F5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939D782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6B0D808C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Kasza gryczana biała opakowanie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5 </w:t>
            </w: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0097166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1500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5501752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C9B6048" w14:textId="37A55313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FC99A32" w14:textId="727CC52D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42D3121" w14:textId="464C26E4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4C284F9" w14:textId="37E4242A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63DEEA87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0BB724D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121CD203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Kasza jaglana opakowanie 500g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6B16EFD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FFBDF11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CA94C18" w14:textId="3F8C26A2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5D9020C" w14:textId="37547EAB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1304B38" w14:textId="6C814C2E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4C27A68" w14:textId="5C70BFF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007B8B98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9D83BE5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777EADE2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Kasza jęczmienna Pęczak opakowanie 1kg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1E1B44E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ACF0241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296635C" w14:textId="38F705AF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E6EA1E7" w14:textId="0AE2C6F3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54600D3" w14:textId="33BD93FB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99A5355" w14:textId="7EB2FDBF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6052A97F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EA70409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0852A17E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Kasza jęczmienna średnia opakowanie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5 </w:t>
            </w: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50A240B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1550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115A435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6495E1E" w14:textId="5F7B6960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7AC8F13" w14:textId="251CDDF3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1F98E25" w14:textId="1931C345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DCEC46E" w14:textId="77A1E742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1975B683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E3D4F71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711D87E0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Kasza kukurydziana opakowanie    500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4F296D0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990558C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12EA73C" w14:textId="73084B40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5D29EA9" w14:textId="4C5EFC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C1D8899" w14:textId="6B343194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40E08D6" w14:textId="1C866743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33E4DFE1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3E77EFA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72FF3048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Kasza manna  opakowanie 500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2EC36D6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80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B00932B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01ADA3F" w14:textId="695351E0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1338605" w14:textId="53BBDE7D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0A92D35" w14:textId="32BE908A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538175B" w14:textId="203BD74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30AB70C6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E6D866A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7ACA7BE0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Kasza manna opakowanie 1kg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4FF4BD1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10C6C1E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49C708D" w14:textId="73DC7F62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09686CC" w14:textId="24DE0116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9BE1514" w14:textId="06BD3D1C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C3B795C" w14:textId="3C78F0DE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2AF966B9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C12382B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2201941A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val="en-US"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pl-PL"/>
                <w14:ligatures w14:val="none"/>
              </w:rPr>
              <w:t xml:space="preserve">Kawa </w:t>
            </w: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pl-PL"/>
                <w14:ligatures w14:val="none"/>
              </w:rPr>
              <w:t>naturalna</w:t>
            </w:r>
            <w:proofErr w:type="spellEnd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pl-PL"/>
                <w14:ligatures w14:val="none"/>
              </w:rPr>
              <w:t xml:space="preserve"> 200 g Nescafe Creme, </w:t>
            </w: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pl-PL"/>
                <w14:ligatures w14:val="none"/>
              </w:rPr>
              <w:t>Clasik</w:t>
            </w:r>
            <w:proofErr w:type="spellEnd"/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19B720D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de-DE"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val="de-DE" w:eastAsia="pl-PL"/>
                <w14:ligatures w14:val="none"/>
              </w:rPr>
              <w:t>3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37336F0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de-DE"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val="de-DE"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60F6356" w14:textId="7C3AFE7C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de-DE"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762C563" w14:textId="198AC883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de-DE"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33B5D6E" w14:textId="0FD28025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de-DE"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77BFF2E" w14:textId="6D0FBCFF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de-DE" w:eastAsia="pl-PL"/>
                <w14:ligatures w14:val="none"/>
              </w:rPr>
            </w:pPr>
          </w:p>
        </w:tc>
      </w:tr>
      <w:tr w:rsidR="00311F02" w:rsidRPr="00DD766C" w14:paraId="6E420E4E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CE686F9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72D4C809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Kawa naturalna Panama, </w:t>
            </w: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Pedros</w:t>
            </w:r>
            <w:proofErr w:type="spellEnd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    250 g lub równoważna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80AE958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5A6BA5A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de-DE"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val="de-DE"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847B8F4" w14:textId="77280659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de-DE"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28F5391" w14:textId="78B948BA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de-DE"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F859CDE" w14:textId="40E3A838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de-DE"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3DFDD84" w14:textId="7E41E463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de-DE" w:eastAsia="pl-PL"/>
                <w14:ligatures w14:val="none"/>
              </w:rPr>
            </w:pPr>
          </w:p>
        </w:tc>
      </w:tr>
      <w:tr w:rsidR="00311F02" w:rsidRPr="00DD766C" w14:paraId="29B921AC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72BC230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64C5B561" w14:textId="77777777" w:rsidR="00311F02" w:rsidRPr="00971383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EE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Kawa Inka  klasyczna w kartoniku 150g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FCC3384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7E10A4C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F54DA0D" w14:textId="5F39BF60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53E19C2" w14:textId="6192FE7C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A6F1D30" w14:textId="6D7FF97C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3BFA210" w14:textId="55886B0F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780959F5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E4D7F81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3E213E4C" w14:textId="77777777" w:rsidR="00311F02" w:rsidRPr="00971383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EE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Kawa Inka karmelowa 200g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C5FB98F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F5E7586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5CF4F9A" w14:textId="0C0E18AF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D2D8A14" w14:textId="5073F86C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71717E0" w14:textId="678E12CC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BFBDAE5" w14:textId="456FA808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74216F03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9CCF2E2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668E8AB6" w14:textId="77777777" w:rsidR="00311F02" w:rsidRPr="00971383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EE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Kawa Inka czekoladowa 200g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56C5451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7EB65FE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CB48E74" w14:textId="34ADBAE2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5C9AF11" w14:textId="5190A243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54DD820" w14:textId="08B6380B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668F8E6" w14:textId="13D5B610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158E5793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1ACAFAA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18DBE40D" w14:textId="77777777" w:rsidR="00311F02" w:rsidRPr="00971383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EE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Kawa Inka mleczna 200g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6C891A7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7887FB9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A989DB1" w14:textId="12CC1005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BE6860F" w14:textId="70F21993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5B1E9D4" w14:textId="4DDEA1CD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56457F0" w14:textId="07E74214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3FF80E2D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0C25D86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0B8A9D39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Kawa ziarnista </w:t>
            </w: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Arabica</w:t>
            </w:r>
            <w:proofErr w:type="spellEnd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100% opakowanie 1kg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FBE4861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1EBA5AE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83FC206" w14:textId="2B190074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1035AC2" w14:textId="4675AA74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8BDCAF9" w14:textId="49A7D3D0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4208E19" w14:textId="398F4DC8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51195228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A44BDEC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2A36DDF4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Ketchup 450 g  Roleski lub równoważny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5ED9D9A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1500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7C3ED1E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26C7F61" w14:textId="7D8D2888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75F59CB" w14:textId="3ACDA058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004AB5E" w14:textId="3C4EEC5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E2F2132" w14:textId="79333396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2020141A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3719DF3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48C54FD0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de-DE"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val="de-DE" w:eastAsia="pl-PL"/>
                <w14:ligatures w14:val="none"/>
              </w:rPr>
              <w:t xml:space="preserve">Kisiel </w:t>
            </w: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val="de-DE" w:eastAsia="pl-PL"/>
                <w14:ligatures w14:val="none"/>
              </w:rPr>
              <w:t>błyskawiczny</w:t>
            </w:r>
            <w:proofErr w:type="spellEnd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val="de-DE" w:eastAsia="pl-PL"/>
                <w14:ligatures w14:val="none"/>
              </w:rPr>
              <w:t xml:space="preserve"> </w:t>
            </w: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val="de-DE" w:eastAsia="pl-PL"/>
                <w14:ligatures w14:val="none"/>
              </w:rPr>
              <w:t>opakowanie</w:t>
            </w:r>
            <w:proofErr w:type="spellEnd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val="de-DE" w:eastAsia="pl-PL"/>
                <w14:ligatures w14:val="none"/>
              </w:rPr>
              <w:t xml:space="preserve"> 30g </w:t>
            </w: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val="de-DE" w:eastAsia="pl-PL"/>
                <w14:ligatures w14:val="none"/>
              </w:rPr>
              <w:t>różne</w:t>
            </w:r>
            <w:proofErr w:type="spellEnd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val="de-DE" w:eastAsia="pl-PL"/>
                <w14:ligatures w14:val="none"/>
              </w:rPr>
              <w:t xml:space="preserve"> </w:t>
            </w: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val="de-DE" w:eastAsia="pl-PL"/>
                <w14:ligatures w14:val="none"/>
              </w:rPr>
              <w:t>smaki</w:t>
            </w:r>
            <w:proofErr w:type="spellEnd"/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493C4EA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</w: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3F6237E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4BC747C" w14:textId="735DD64F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CCD9F79" w14:textId="04275112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76BCA69" w14:textId="0B4C2B5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D40F5BC" w14:textId="2B58DE12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14951738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9AFE504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3BF18D71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Koncentrat pomidorowy      ok.1000 g Łowicz, </w:t>
            </w: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Dawtona</w:t>
            </w:r>
            <w:proofErr w:type="spellEnd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lub równoważny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CCBEA5D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5EAC21B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A257B39" w14:textId="5288E8DA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AF50576" w14:textId="114D036B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4DF4BD8" w14:textId="275F625B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56D7E5A" w14:textId="71F38C6F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3BF228CC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6A86EA0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76A8BB33" w14:textId="77777777" w:rsidR="00311F02" w:rsidRPr="00DD766C" w:rsidRDefault="00311F02" w:rsidP="00FA245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Koncentrat pomidorowy 190 g Łowicz, </w:t>
            </w: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Dawtona</w:t>
            </w:r>
            <w:proofErr w:type="spellEnd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lub równoważny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22293E1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38FFE6C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6204D5B" w14:textId="6D031C42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044408D" w14:textId="68DFCE88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56D264E" w14:textId="34A2E960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7636A4E" w14:textId="6959C9E3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7190020D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413FAB1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1D853750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Krem czekoladowy opakowanie ok. 400g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AA7B7D4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F440999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030F44B" w14:textId="47C7D144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118C68C" w14:textId="6C77B781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E85D8E1" w14:textId="1C686858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FDDF86C" w14:textId="2B5FFC8D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335EED81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CAB9D1E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1EB74D0F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Kukurydza konserwowa 425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9140506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011A973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09E5468" w14:textId="2F25C9AF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518D307" w14:textId="44B00111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46484B1" w14:textId="2C6BF558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F434946" w14:textId="57B3EBDA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66361599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BCA36FE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77AC92E6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Kwasek cytrynowy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28C7F96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307650C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DBC691B" w14:textId="600A00CD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019124B" w14:textId="54190CB9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CDF86C8" w14:textId="25EB6F49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642A80F" w14:textId="57B7169D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400DEBA5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3E779BB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2235CB09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Liść laurowy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4BAD26B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</w: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E27048D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9E6591C" w14:textId="320B6DB0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4F55060" w14:textId="1DAA870B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2195E79" w14:textId="40412162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24A1B81" w14:textId="7ACDB261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6EFA850C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115F33A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7220F38D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Łosoś plastry 100 g 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52C4F3F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FE91ACC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CB5E823" w14:textId="63F57EDE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997735D" w14:textId="484A42E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23178F2" w14:textId="590FA56E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EF9C4AB" w14:textId="7B7BD7B8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722D09CA" w14:textId="77777777" w:rsidTr="00FA245B">
        <w:trPr>
          <w:trHeight w:val="381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BCF0EA7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7171E8B8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Majeranek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9F9C2B2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</w: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DAEF736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C4EB691" w14:textId="4DAE75A8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2BEE4B7" w14:textId="26E8D7E0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0592D0E" w14:textId="12677B10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8222D35" w14:textId="5C10FA84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4633CCBB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4DD8BC9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02486C2D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Majonez  Roleski 280 g lub równoważny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F6A98C5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150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7738DAB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70EAA45" w14:textId="1556160E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8A6E80B" w14:textId="0DE495DE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620B2B5" w14:textId="30321F39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F7492E2" w14:textId="38E47A3C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4F4923CF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C41F999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1A11505B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Majonez Roleski 835 g lub równoważny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5446A82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CB6C096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A071FA6" w14:textId="53F833B1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E55DF06" w14:textId="32A3E0EA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F59BA1A" w14:textId="5C93F17B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04557E2" w14:textId="2298D79A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294DCE97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3EFAA92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5C6F6BDE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9C0D9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Makaron  (</w:t>
            </w:r>
            <w:proofErr w:type="spellStart"/>
            <w:r w:rsidRPr="009C0D9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durum</w:t>
            </w:r>
            <w:proofErr w:type="spellEnd"/>
            <w:r w:rsidRPr="009C0D9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100%) od 0.5 kg-5 kg np. muszelka, drobna i </w:t>
            </w:r>
            <w:r w:rsidRPr="009C0D9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lastRenderedPageBreak/>
              <w:t>duża, świderek, nitka cienka i gruba, wstążka, rurki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98A12C5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lastRenderedPageBreak/>
              <w:t>1400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0FED15C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   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AB255F7" w14:textId="33A2C3D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698D0A1" w14:textId="563E6B2F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F888502" w14:textId="0CF2B60B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363735E" w14:textId="73E40076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0CCD5FD7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8FB50D9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4C594E14" w14:textId="77777777" w:rsidR="00311F02" w:rsidRPr="00E21D1F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EE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Makaron zacierka 250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915266A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600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B6F7F7B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F7A7CC1" w14:textId="20A88F5F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910E79A" w14:textId="6FFB8EF7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89209F1" w14:textId="5A93B7B5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59413EE" w14:textId="063FD9D0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32D33C89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DE26E6F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32B35C0F" w14:textId="77777777" w:rsidR="00311F02" w:rsidRPr="00E21D1F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EE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Makaron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durum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100%), łazanka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5DF8D15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C342C1C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88CDA9B" w14:textId="1D50E4F1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EAB3B22" w14:textId="513C9C9C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A08647C" w14:textId="3B6949AF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F03E0C8" w14:textId="7D90E9E1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77102C8B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CC6327A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0A8B62F1" w14:textId="77777777" w:rsidR="00311F02" w:rsidRPr="00E21D1F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EE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Makaron  kluski lane 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05F6B54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7A53CB4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91667EE" w14:textId="6ACD89E5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B9E0B8D" w14:textId="798E7FE6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92DDDE4" w14:textId="137E9107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FA63A1D" w14:textId="436BA3FA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75072268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289D1AC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3C3D9305" w14:textId="77777777" w:rsidR="00311F02" w:rsidRPr="00E21D1F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EE0000"/>
                <w:kern w:val="0"/>
                <w:lang w:eastAsia="pl-PL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pl-PL"/>
                <w14:ligatures w14:val="none"/>
              </w:rPr>
              <w:t>Makaron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pl-PL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pl-PL"/>
                <w14:ligatures w14:val="none"/>
              </w:rPr>
              <w:t>Tagiatelle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pl-PL"/>
                <w14:ligatures w14:val="none"/>
              </w:rPr>
              <w:t xml:space="preserve"> 100 durum 400g-1 kg 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13DF0FF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en-US" w:eastAsia="pl-PL"/>
                <w14:ligatures w14:val="none"/>
              </w:rPr>
              <w:t>20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05339BB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3DAA5A1" w14:textId="1635755B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6110481" w14:textId="297C076C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5E69BCE" w14:textId="5164F79C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AF430F6" w14:textId="6A301365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035D96DF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DBFF634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3854FDA3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9C0D9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Makaron  razowy od 0.5 kg-5 kg np. świderek, łazanka, rurki, spaghetti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F931A67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260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968A022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DD41376" w14:textId="06ECE9ED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BFB9146" w14:textId="485884D6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D010A91" w14:textId="109F3FA0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BFF11DF" w14:textId="1BE3E39A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331E17AE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8718A0E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76CA18E5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Makaron bezglutenowy, nie zawierający glutenu opakowanie          ok. 250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229F2EA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E58E03C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29F46D9" w14:textId="5D7FE343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36DBFA3" w14:textId="126C3D7F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45D8AA9" w14:textId="52012EC6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39D42F2" w14:textId="49D6D6F4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3A5B682D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47F38EB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3FB74685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Marmolada twarda wiaderko o pojemności ok 5 -10 kg – różne smaki (preferowana z owoców bezpestkowych)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5192A2A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17382E5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7716BED" w14:textId="0D89F93C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54629AE" w14:textId="2250B705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FB9D619" w14:textId="0C36831D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757476A" w14:textId="0E3E6F0A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6492FD5C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FB868CD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4099743D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Mąka pszenna typ 500 opakowanie 1kg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A0D13FC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</w: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2C4A3DB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CCEE553" w14:textId="6B6AE65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8404FAE" w14:textId="296038AC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63DBEB2" w14:textId="712B68CB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9C98F81" w14:textId="012B320A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044A4725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60EA6C8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2B214A3B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Mąka ziemniaczana  opakowanie     500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72991C6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0CA38B0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8ED9705" w14:textId="7E383A8D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DC787E9" w14:textId="7A287C5F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AB5E177" w14:textId="2910876F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E977AAF" w14:textId="7F1378DC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67767983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098196E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56145345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Miód pszczeli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słoik</w:t>
            </w: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ok. 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80</w:t>
            </w: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4CB74C0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C4ADF29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F6019F0" w14:textId="7C0956A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4CFD158" w14:textId="36231C81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39F0FE8" w14:textId="67475209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83229B2" w14:textId="4E2B1EBF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39E0764E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7208D5A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46DB8BB7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Mus owocowy, opakowanie 100g – różne smaki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F8BB309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D604C04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2511715" w14:textId="520859B9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BEF7479" w14:textId="117BB62B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C53F263" w14:textId="0E95521C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B86B527" w14:textId="0D4E440D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7E7191B9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3275FB5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488F86A2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Musztarda francuska  ok. 180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52CD3A3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3BFE56F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3D1CFA1" w14:textId="057036B3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3173A71" w14:textId="4263B053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D29CA8F" w14:textId="7B929B7B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74C8AB1" w14:textId="256700B3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4011BCFC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5F055D9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501A588C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Musztarda stołowa wyciskana w plastikowej butelce  ok. 400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DC3D039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C17DA9E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A2ADD47" w14:textId="2363D4D5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977CCA1" w14:textId="41E904A4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3F1FC2E" w14:textId="3C2A681D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5643353" w14:textId="3CEF1CA3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6C13EDC3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38BF47B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2B2EB980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Napój Coca Cola 0,5 l plastik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A8F1A6C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EF5808C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B513022" w14:textId="45E40E10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4B067D0" w14:textId="345898A0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E8B59C5" w14:textId="444C0B41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2FFD825" w14:textId="47E8AD45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14959D2A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3954860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21067281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Napój owocowy różne smaki                        w plastikowym opakowaniu                         z dozownikiem typu Kubuś Play       400 ml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F637A5C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659D770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FAAD07B" w14:textId="4C4A02AE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70CF500" w14:textId="29E8351A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71FAD49" w14:textId="62B3E1BF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5478A69" w14:textId="58FC50C8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1BC1D120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ABAFE84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02C2F8E1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Napój owocowy różne smaki 0,3 l typu Tarczyn, Pińczów, Milejów lub równoważny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CD28AEF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</w: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428B957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95ADFCB" w14:textId="0896D51B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E4824E0" w14:textId="358D4B84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0BB65D0" w14:textId="4A68E7B1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03DBE7E" w14:textId="4E55BE0D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0CA0B381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5807AEF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5CF91982" w14:textId="77777777" w:rsidR="00311F02" w:rsidRPr="00DD766C" w:rsidRDefault="00311F02" w:rsidP="00FA245B">
            <w:pPr>
              <w:spacing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Napój Tymbark różne smaki</w:t>
            </w:r>
          </w:p>
          <w:p w14:paraId="5B5485A3" w14:textId="77777777" w:rsidR="00311F02" w:rsidRPr="00DD766C" w:rsidRDefault="00311F02" w:rsidP="00FA245B">
            <w:pPr>
              <w:spacing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0,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25</w:t>
            </w: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l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497B041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</w: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A5198FC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766E08E" w14:textId="54D043DD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0C1555F" w14:textId="298E57EF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3F4D050" w14:textId="73CD6450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1E86CBF" w14:textId="1D7A3198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06FCB6D9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C1326B8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55C125ED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Ocet 0,5 l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DD8E111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43F3F90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97650D9" w14:textId="059063A3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B08975B" w14:textId="48A1E30E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3A36816" w14:textId="2605D3FA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EDCC84B" w14:textId="54C85F88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2CFCD620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7FF4EE4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0882532E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Ocet balsamiczny ok. 250 ml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ABDB0BB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A319F12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CB044AA" w14:textId="05327932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1470068" w14:textId="1A0D2433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BE756AB" w14:textId="4C23F224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4F4C380" w14:textId="0F4B05A3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7EBE4BFC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AAF4E2E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325742A2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Ocet ryżowy 1l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8A40782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7C0EB15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F074AD7" w14:textId="4F29D354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5CED526" w14:textId="29D44362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AD3F1BE" w14:textId="0E4FE36B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FEDBED2" w14:textId="7C601D45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1E897F7A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576109C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7D68197E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Ogórki konserwowe FRUCTUS     870 g  lub równoważne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DA6FB66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A073F03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3093073" w14:textId="717EC860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294AE3A" w14:textId="214F1253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CECCA0D" w14:textId="2F95CFBB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3102C8B" w14:textId="129D175C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715DEFFE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BEC40E5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518245F1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Olej uniwersalny 1 l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DC20399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710BE46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l.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8607E64" w14:textId="09CE96EA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8DD7893" w14:textId="466E2001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3678CB9" w14:textId="70CB6853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68E6FA6" w14:textId="27D9FCFE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5841AFBB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BCCE86C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3EFD4888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Olej uniwersalny 3 l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5D46652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2200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0661442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l.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723F1DB" w14:textId="0F11B366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9023C24" w14:textId="56442379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5CA2C42" w14:textId="36076F43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810D17F" w14:textId="55804C99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3A5AC280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AFF746B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652224C1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Oliwki czarne bez pestek opakowanie ok. 340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9E8F1ED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8960DEE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FA12E77" w14:textId="213E1633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5805E41" w14:textId="7DBB9B34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8ACA0FB" w14:textId="1021DA2D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1A88DF6" w14:textId="351C0CBF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5CD015A9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6E481D1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475501A6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Oliwki zielone bez pestek opakowanie ok. 340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32D052A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12BD728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9E9C42A" w14:textId="7A27D54E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81766A8" w14:textId="65549D6A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4CA2E59" w14:textId="52781F46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B60D4CA" w14:textId="65E66330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5974CD75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5DBCACA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4BFF6B6B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Orzechy włoskie łuskane 100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0C8BF04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054B972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D5B1EB5" w14:textId="7CECD6D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BB5ECDC" w14:textId="5DFE3966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D4C6500" w14:textId="56BE4F8A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6CB89DD" w14:textId="652EFD75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59988C09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0FAEA1A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64F3D729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Orzeszki ziemne, prażone  solone, opakowanie ok.  0,4 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9923980" w14:textId="77777777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9B4DC22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A6DEF47" w14:textId="72E1EC7C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681320F" w14:textId="4F0AF83C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56A5D4A" w14:textId="4C2F5634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C89B2AE" w14:textId="24FAFFAD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5CA4E53D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C411268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776BF126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Papryka konserwowa ok. 900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30F490D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800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C723024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3ADCCAB" w14:textId="49B03246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D9182C6" w14:textId="34A21945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252F125" w14:textId="3934AB72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2FA0529" w14:textId="603A5751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12B9F032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CFB2BDA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0ACE2A1B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Papryka słodka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1kg</w:t>
            </w: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przyprawa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2321478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647FE15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2EB5833" w14:textId="5DC14E6D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9A37E02" w14:textId="1B59C402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025F8A0" w14:textId="28DF58AE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BC01386" w14:textId="078588D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5FC109F0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2407307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7D89843E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Paszteciki drobiowe 100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FA34147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</w:t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50C09D9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9E2A77E" w14:textId="77774C4C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7406890" w14:textId="14ED8796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CF82359" w14:textId="5121B36F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670C84C" w14:textId="5BEA934C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6C976CF2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BA71F9F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2574CBAA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Paszteciki drobiowe 50g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CB5F561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</w: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B933BB1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A65CAA6" w14:textId="29AEA65E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E1BF182" w14:textId="3753ECC2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10CF2B4" w14:textId="237E1763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8C79B24" w14:textId="36B6F26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1878374F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83B7AF3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6CE879A4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Pesto zielone 200g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D8F7FB7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5236220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9784CE0" w14:textId="0BEE7063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72A12E7" w14:textId="4B18A7E9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424067B" w14:textId="7882C050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5195900" w14:textId="2C314076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541F1D60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6EE912A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1943CC54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Pieczarki marynowane słoik            ok. 330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90284B6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60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0AA1DEC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94ABE7A" w14:textId="69E24F5C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37A1CB2" w14:textId="33B60B75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EABB25A" w14:textId="012997ED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BE610CB" w14:textId="555A382A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51FAD7BB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8B6DFB7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2AB14247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Pieprz  cytrynowy opakowanie 20g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D486C9D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E7BC68A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D7C4738" w14:textId="0AA5292A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3C4F3D4" w14:textId="26D9BFF0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5CAE69B" w14:textId="12CEE953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3FD92F0" w14:textId="2A0B692F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73384536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F32F2E8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009D7D2F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Pieprz  naturalny mielony opakowanie   1 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4D831D1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</w: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4FBEC2D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FA06A1B" w14:textId="34689CE9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813513F" w14:textId="73984A55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820A3A5" w14:textId="274A973A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732CEE6" w14:textId="7D28F4F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25290101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0C42BF7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10D78C9B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Płatki gryczane, opakowanie ok. 500g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839E309" w14:textId="77777777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FC7AA1C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9D5C5D8" w14:textId="2D3FDC8C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913C8DC" w14:textId="2FB77CEA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70D6E25" w14:textId="5522B646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947738E" w14:textId="2C585E34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28C65D34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11844DA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0B162F99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Płatki jęczmienne błyskawiczne opakowanie ok. 500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D2CB03C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671DBB7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906E74E" w14:textId="56F6DA5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8E45D6C" w14:textId="4C7F9EAB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BE0DA04" w14:textId="4CA762A1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C18A6DE" w14:textId="05FCC1E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36FC3522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CF26377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59DEA252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Płatki Nestle </w:t>
            </w: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Cornflakes</w:t>
            </w:r>
            <w:proofErr w:type="spellEnd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bezglutenowe, nie zawierające glutenu 250g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D0618AD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DED8C78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de-DE" w:eastAsia="pl-PL"/>
                <w14:ligatures w14:val="none"/>
              </w:rPr>
            </w:pP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val="de-DE" w:eastAsia="pl-PL"/>
                <w14:ligatures w14:val="none"/>
              </w:rPr>
              <w:t>szt</w:t>
            </w:r>
            <w:proofErr w:type="spellEnd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val="de-DE" w:eastAsia="pl-PL"/>
                <w14:ligatures w14:val="none"/>
              </w:rPr>
              <w:t>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D32DFD1" w14:textId="0C9E07F0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3C11118" w14:textId="105E4C33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0B99A16" w14:textId="78EBFD38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B592C10" w14:textId="57231BBD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176D1FDC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48F3298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0494B183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Płatki owsiane błyskawiczne opakowanie ok. 500g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76A9C38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FF801F0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86F15C0" w14:textId="7634B2AB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8A23E1E" w14:textId="12021D8F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335D6CC" w14:textId="01E6E594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37E180B" w14:textId="25A339A3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118C100A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06C07CC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5B7404E2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Płatki typu: kulki zbożowe  o różnych smakach opakowanie  250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CEC41E6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1400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EA8C854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de-DE" w:eastAsia="pl-PL"/>
                <w14:ligatures w14:val="none"/>
              </w:rPr>
            </w:pP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val="de-DE" w:eastAsia="pl-PL"/>
                <w14:ligatures w14:val="none"/>
              </w:rPr>
              <w:t>szt</w:t>
            </w:r>
            <w:proofErr w:type="spellEnd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val="de-DE" w:eastAsia="pl-PL"/>
                <w14:ligatures w14:val="none"/>
              </w:rPr>
              <w:t>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C1A2C10" w14:textId="49EC6F6A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3192AB7" w14:textId="076F0A5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788A491" w14:textId="3507CDCD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01E32B5" w14:textId="5EB7320C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771E7DCF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55011A5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2BC1C1C2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Pomidory suszone słoik             ok. 250 ml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332E8A6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313F27D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de-DE" w:eastAsia="pl-PL"/>
                <w14:ligatures w14:val="none"/>
              </w:rPr>
            </w:pP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val="de-DE" w:eastAsia="pl-PL"/>
                <w14:ligatures w14:val="none"/>
              </w:rPr>
              <w:t>szt</w:t>
            </w:r>
            <w:proofErr w:type="spellEnd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val="de-DE" w:eastAsia="pl-PL"/>
                <w14:ligatures w14:val="none"/>
              </w:rPr>
              <w:t>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F4A5224" w14:textId="1EA6C849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13E19C6" w14:textId="1B5ECB3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66FB3F2" w14:textId="243EE18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6571DC9" w14:textId="0E7B1E1C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5A353B6D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7CD6D93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4EF19883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Pomidory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 puszce opakowanie ok.400g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574B9F3" w14:textId="77777777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A0E6963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de-DE" w:eastAsia="pl-PL"/>
                <w14:ligatures w14:val="none"/>
              </w:rPr>
            </w:pP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val="de-DE" w:eastAsia="pl-PL"/>
                <w14:ligatures w14:val="none"/>
              </w:rPr>
              <w:t>szt</w:t>
            </w:r>
            <w:proofErr w:type="spellEnd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val="de-DE" w:eastAsia="pl-PL"/>
                <w14:ligatures w14:val="none"/>
              </w:rPr>
              <w:t>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5EDA0BA" w14:textId="3457D86E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83BEE63" w14:textId="2E84B671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E353E9B" w14:textId="62BE02F7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BAF96B4" w14:textId="7F5E610C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62FE4516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7359BBD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6EA48503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Przyprawa Bazylia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88FBEC0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D958C8F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D3E4EB8" w14:textId="693B2C9F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A5EE3F4" w14:textId="09AA66EC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55BCBE6" w14:textId="695554FD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DAA229A" w14:textId="2916C376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2160F8C8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FAD4059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448A6AA0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Przyprawa Chili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D29633B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7D07F84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4B89D74" w14:textId="075E1AD6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97D5551" w14:textId="24951BF4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83EC6A9" w14:textId="0DD0F6B4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B58311D" w14:textId="1E2BB524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1FADBCB8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034E2EE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27F288DF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Przyprawa Curry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1kg</w:t>
            </w: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E79A6A2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BFA639A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FCBE11E" w14:textId="6B49A332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B87EB08" w14:textId="77615011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8504F0C" w14:textId="4A85502B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BF56197" w14:textId="40384A40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79AF3A70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72D90AB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5A13E84E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Przyprawa do bigosu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8C3DFA9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D6842BE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3D53F86" w14:textId="7A03B0C4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6F2E2FA" w14:textId="696C4799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EFA6EDC" w14:textId="2F8055E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87B9FD3" w14:textId="03069B4C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68E6028B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261E441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107E7E56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Przyprawa do flaków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FC17239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B47CB67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C52E7F7" w14:textId="3B664F13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399B564" w14:textId="796539C6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AD07BD2" w14:textId="15B5C578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B2AED7F" w14:textId="7AA1368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23F3B06B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AFC6D6E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20FEF41F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Przyprawa do gulaszu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FE816F6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5C5C312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ED94BFF" w14:textId="7E6C29EE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1457A42" w14:textId="63CB042D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170234D" w14:textId="6106FAA9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606F50D" w14:textId="5EF4665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03FC3927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6C3B14B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2C755B78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Przyprawa do kurczaka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D42E08A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9ACCEB8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58358B5" w14:textId="2325F945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AEF1F4D" w14:textId="20BA38E9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2909713" w14:textId="68ABC53A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000A665" w14:textId="16918BC5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4A4AEAF1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E293314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0D998306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Przyprawa do mięsa typu: </w:t>
            </w: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Knorr</w:t>
            </w:r>
            <w:proofErr w:type="spellEnd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544414A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</w: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68991FE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6B29C82" w14:textId="6A1C2381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D2AFBE6" w14:textId="08456ABA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50E63C6" w14:textId="49060D9F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41665C4" w14:textId="02D88F82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15F90384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723F81E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79F26532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Przyprawa do ryb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321283F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</w: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A11E71C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BDBD810" w14:textId="547BAFC9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BFCD52C" w14:textId="3E977BF8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D8AE075" w14:textId="7474C431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3D1E2DD" w14:textId="548B0612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7A726D98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D08A085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1F02BF52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Przyprawa do ziemniaków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7727EB0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E72EDDF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A1C45DF" w14:textId="054C3753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9B16F40" w14:textId="44DA49C0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705D208" w14:textId="11D21E1F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5571FFA" w14:textId="281391EE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13FEA84C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2E34DC4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352B2142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Przyprawa Estragon opakowanie ok. 10g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2A7BEA3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8494F01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F68A064" w14:textId="15A9413A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BDE2405" w14:textId="623B3D3D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418D238" w14:textId="260D2B1A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74598AC" w14:textId="57F32632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7D754076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B8B2CB9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153F8921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Przyprawa kebab-gyros 20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17C7B40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</w: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F910BEF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A83A6D1" w14:textId="4E0498D9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7A37559" w14:textId="1048A592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4D98D82" w14:textId="16B3F19C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9167437" w14:textId="19380F69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6CA2BFB0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636F0F2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54C633FA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Przyprawa Kucharek 1 kg          lub równoważna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2C4E346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64FCC05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E52C29F" w14:textId="245678AB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8010954" w14:textId="7347CB7D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ACFC4DE" w14:textId="42668D4E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FC03AF5" w14:textId="21688943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3C1E481A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AA0B85A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42CD2073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Przyprawa Kurkuma opakowanie    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262A7C1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</w: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DCA77FF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B6A4628" w14:textId="475A047B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712422D" w14:textId="1F958D4A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281836E" w14:textId="0F3FD9DC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D9BC696" w14:textId="245FEE25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45F43118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0C0DE97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32283C32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Przyprawa Oregano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C9A0F06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</w: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D3F303F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C2ABD47" w14:textId="3517AF58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EABFED8" w14:textId="53DBDF70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75C8B33" w14:textId="13C05079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454D822" w14:textId="636AD02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57256414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40C4E05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2719E9AA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Przyprawa Winiary w płynie 1 litr             lub równoważna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825DC0D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F77A887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l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C8919A9" w14:textId="7CE9F83F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2AA4155" w14:textId="4B46F9CD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8994B06" w14:textId="0B5B5E8D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BDFE371" w14:textId="68AE8CC5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67DCBF21" w14:textId="77777777" w:rsidTr="00FA245B">
        <w:trPr>
          <w:trHeight w:val="37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07D412F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703A93D2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Rodzynki 100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245C0C6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9012B8C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CF05580" w14:textId="1052C7BC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B0CFFD2" w14:textId="4C7DC74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CBED97C" w14:textId="206136BD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0AA1462" w14:textId="36E593BB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2C1401D5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A9D326D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1BA4467B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Rosół z drobiu kostki 120 g 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830B015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1200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EDFCF79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B27377C" w14:textId="08593088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A888AC8" w14:textId="227BF455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340E283" w14:textId="7484B761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B3E9CD8" w14:textId="52C54213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5F410A74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697097F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3B53FAB2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Rozmaryn opakowanie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1kg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FC542ED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</w: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DA543C7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82626A5" w14:textId="455ADCBC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AA583CC" w14:textId="7AE8859D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ABE0CB0" w14:textId="161D3E3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7F9A524" w14:textId="60A7881A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2E73E4B8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D3ADCB4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3631DA0E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Ryż opakowanie 1000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1871DCF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1800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78F560F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0E53858" w14:textId="3B9E2DD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4AF58F8" w14:textId="745352D8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5F4E322" w14:textId="3AD40F14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EBA5C4D" w14:textId="49D2E626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4E8A2607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F1A2C27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1A1CAEAF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Ryż opakowanie 500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966333C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70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0C85F76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2030376" w14:textId="43AAC395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8A8BEA7" w14:textId="096004F4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CA6DF03" w14:textId="56580260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8C667D4" w14:textId="3E51773C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2EC1A584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4E1B79B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024D7FB7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Ryż brązowy opakowanie 1000g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229511D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619CA3D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6704494" w14:textId="67A968A5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C03A101" w14:textId="29B03336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24488E4" w14:textId="5D448BB3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A447176" w14:textId="091DF4C9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35F239F7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5F79749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1673BFA9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Ryż do sushi opakowanie 500g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18C7EB3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5E57DBB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0154D91" w14:textId="3BB5365C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C4D9D54" w14:textId="4F20E31A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8995757" w14:textId="1C143ACF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DB86472" w14:textId="69206D76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4C6BB876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8A67653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15160D78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Rzodkiew marynowana, do sushi, opakowanie ok. 350g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A0F7ABB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EE40C03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DAD8BC8" w14:textId="145DD6AB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5D85670" w14:textId="4097A33B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778FE46" w14:textId="5BED7B14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7BF9960" w14:textId="31F34010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5A1016B0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B9076BC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5027EB67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Seler konserwowy słoik ok.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1l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67EB7D8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65FA2BF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DF36BF3" w14:textId="2F9325E0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E813F10" w14:textId="4C1DD5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F5D3755" w14:textId="17A26588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6208EB8" w14:textId="6F01157E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58449AA7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64342DE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4D690BD3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Słonecznik łuskany  opakowanie 90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1F77AF0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</w: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E342880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2026BC6" w14:textId="66F07BD8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1ED6A63" w14:textId="7F2FC6F4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C17418A" w14:textId="74A1D330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33A225A" w14:textId="3B20CE94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2E004528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AEDEF34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74FE855D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Sok – syrop 420 ml. Owocowa Spiżarnia lub równoważny -  różne smaki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34F3B11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</w: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199E5CC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811AF28" w14:textId="6EDF6E7B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97968AD" w14:textId="525A5799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1B171D6" w14:textId="5677F0B6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F691966" w14:textId="32CBFB64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5FFBD782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B69E6F9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08CEB753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Sok owocowy typu Kubuś 0,33 l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D5BAEF6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</w: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153FBF8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DF62273" w14:textId="423AF92B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69468F2" w14:textId="4773D83A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68AFD95" w14:textId="33BF2825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D2F05BD" w14:textId="0C9E661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79E6416A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B878ABD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79E25FCE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Sok pomidorowy 0,3-0,4 l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C82584B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F823C31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24C02E3" w14:textId="3CA2EFD2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9178533" w14:textId="60E497DD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65DBAFD" w14:textId="20651508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4DB3DFF" w14:textId="6B75C720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0D360575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1688149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71349812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Sok w kartonie 1litr Tymbark, Hortex różne smaki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9BAE07B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1427E90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EFE36C6" w14:textId="02D6C22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9882951" w14:textId="2CD858E3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7A5C4AB" w14:textId="47C35D1F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D76AF76" w14:textId="51D732C4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35EA5DC4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C7C06D5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6D1F1575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Sok ze słomką, opakowanie 200 ml – różne smaki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C8721EA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72CE3F3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031C83B" w14:textId="2F227467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0DB48F1" w14:textId="0EE62B94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78A004B" w14:textId="36EF2188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43A26AC" w14:textId="03E302CD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726E4356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B1BF467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7A7C0934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Sos 1000 wysp  950ml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379FE6A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A21D8FC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F8E2963" w14:textId="5C930703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BD6C643" w14:textId="480AACC6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9809F3A" w14:textId="2565A8D5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6695853" w14:textId="57D870A1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6D01BE41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B1A3C9F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08945557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Sos, krem balsamiczny, opakowanie ok.  250ml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D9A9936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</w: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EF485B4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5BA4978" w14:textId="3D29E75C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6A15CD5" w14:textId="16AB1AA5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77321DC" w14:textId="5FCB55E5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6E6BD87" w14:textId="0F80EB30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1D62C1C3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6ECB820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72608ED8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Sos balsamiczny, opakowanie   ok.0,5 l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D54F1F8" w14:textId="77777777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ED3C0E3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C9B9FCD" w14:textId="51E0EF2B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94E656C" w14:textId="4554662F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F95B3EE" w14:textId="36A3CF4C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D24872E" w14:textId="0B9D8FD7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2D2BF905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0B00557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2BC9E0F4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Sos czosnkowy 950ml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AC7BE57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</w: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BDDF74E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D655428" w14:textId="718CB56F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35A8727" w14:textId="374F2008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2FFD07E" w14:textId="779F5A10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AEE25C6" w14:textId="3D441325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1613C122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AFCF15D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24C42746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Sos koperkowo-ziołowy 9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4235B89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</w: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B7B459A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329EC94" w14:textId="2A7C9A5E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A65B61E" w14:textId="48E8EA98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B087A42" w14:textId="6E3A2D4E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F471C40" w14:textId="3E195E0F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7396248F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EE4EED3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7FAAD456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Sos koperkowy, ogrodowy </w:t>
            </w: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Knorr</w:t>
            </w:r>
            <w:proofErr w:type="spellEnd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    0,7 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7A0F694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5207809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9A9DD2A" w14:textId="462EE024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49683AD" w14:textId="24C8CB60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D466181" w14:textId="315BAB56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0179404" w14:textId="093AD720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561F2D71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2056A3F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04C9ED19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Sos sojowy, opakowanie 1l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199955F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C044DAF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C24E2D5" w14:textId="4720D84F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E1EB7F4" w14:textId="37E0D38F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B83FCC9" w14:textId="7BDF12CA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1856922" w14:textId="0F599CBF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17ECF8CD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51F3E11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1A9CC8E0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Sól jodowana  potasowa 1kg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BD303C8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800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944D14B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01E0895" w14:textId="5C0E24E9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B3C09E8" w14:textId="5F6FB8B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954D197" w14:textId="5F2D1446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5F94C33" w14:textId="521733DA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3584EFBF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91193C1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325E57AA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Susz owocowy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855D4AB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FCCA200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86FB9D6" w14:textId="6098161D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139066E" w14:textId="21F5750C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3B892EF" w14:textId="2AAF4BA3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AE9C705" w14:textId="25AAF615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0F3D9C39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7EE3F90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1A09549A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Śliwki suszone opakowanie 100g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2FF50E3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7CF1677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E9DB2C3" w14:textId="14F20435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2DFD362" w14:textId="5AD7695D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FBD29D9" w14:textId="0992ABD9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6FB3C1B" w14:textId="45953EAF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1698B894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99EE3F7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6F9C497A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Tortilla opakowanie 4 </w:t>
            </w: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</w:t>
            </w:r>
            <w:proofErr w:type="spellEnd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, 25 cm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9BBC9DA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25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43B85D7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A8A542F" w14:textId="29CCC998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7CC6910" w14:textId="250E1F20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7E76A6C" w14:textId="1D8C2903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3EA8262" w14:textId="23981C8E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7589B6B6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BEDCA79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6C7D7373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Tuńczyk w kawałkach 170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3C2E768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800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7345887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E34DB0D" w14:textId="79AB5CD2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CC481C6" w14:textId="1C0EAA63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Cambria Math" w:eastAsia="Times New Roman" w:hAnsi="Cambria Math" w:cs="Times New Roman"/>
                <w:kern w:val="0"/>
                <w:lang w:eastAsia="pl-PL"/>
                <w:oMath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9B3731B" w14:textId="39CD825B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453950B" w14:textId="305EA430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719A3F1C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F335DA7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309C9B1F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Tykwa marynowana, opakowanie 100g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2F7CABC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72932EF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293F437" w14:textId="7D775E56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10C9011" w14:textId="00C76B98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9FF847D" w14:textId="42242C61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A8A959B" w14:textId="3E14E1B8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3D618020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5741347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1114593F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Wafelek przekładany kremem bez polewy czekoladowej, opakowanie ok. 25g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4B0802E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2324AB1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E6823F2" w14:textId="446B030F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C37C4DE" w14:textId="1B8124BC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2885D34" w14:textId="109E1465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46C64BD" w14:textId="676B0B51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3D3B14CD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07D20D1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3B60DFEC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Woda mineralna </w:t>
            </w: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Cisowianka</w:t>
            </w:r>
            <w:proofErr w:type="spellEnd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gazowana  0,5 1 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E7B2D17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45</w: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67D825B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7FE9CF9" w14:textId="37A59C9F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DD8D3F9" w14:textId="0FB897D6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Cambria Math" w:eastAsia="Times New Roman" w:hAnsi="Cambria Math" w:cs="Times New Roman"/>
                <w:kern w:val="0"/>
                <w:lang w:eastAsia="pl-PL"/>
                <w:oMath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248D74A" w14:textId="229D8308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F7817EE" w14:textId="58612A38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5AEA2662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E99C262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0BC2EF23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Woda mineralna </w:t>
            </w: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Cisowianka</w:t>
            </w:r>
            <w:proofErr w:type="spellEnd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gazowana 1,5 l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05CDAC5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450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541953B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006ADDC" w14:textId="56DA42B4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B4897F4" w14:textId="616E12F6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Cambria Math" w:eastAsia="Times New Roman" w:hAnsi="Cambria Math" w:cs="Times New Roman"/>
                <w:kern w:val="0"/>
                <w:lang w:eastAsia="pl-PL"/>
                <w:oMath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AFA4CF9" w14:textId="42BCD61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F67C47F" w14:textId="67765C39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53BD6BDC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3CF6D2B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279BF638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Woda mineralna </w:t>
            </w: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Cisowianka</w:t>
            </w:r>
            <w:proofErr w:type="spellEnd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niegazowana 0,5 l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54195E4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450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020139C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99D21F6" w14:textId="1670B15A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C2CAF7D" w14:textId="08072DB2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Cambria Math" w:eastAsia="Times New Roman" w:hAnsi="Cambria Math" w:cs="Times New Roman"/>
                <w:kern w:val="0"/>
                <w:lang w:eastAsia="pl-PL"/>
                <w:oMath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9550F13" w14:textId="7661264C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F301C60" w14:textId="0E3DDD58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33ACE626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4DFC0B9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36F13EF7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Woda mineralna </w:t>
            </w: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Cisowianka</w:t>
            </w:r>
            <w:proofErr w:type="spellEnd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niegazowana 1,51 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00967B0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450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3DBC299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0C5447F" w14:textId="32045296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AE1789B" w14:textId="48B0644A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Cambria Math" w:eastAsia="Times New Roman" w:hAnsi="Cambria Math" w:cs="Times New Roman"/>
                <w:kern w:val="0"/>
                <w:lang w:eastAsia="pl-PL"/>
                <w:oMath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6DC9C31" w14:textId="36467983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860C685" w14:textId="7C507932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642C8A5D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B060B69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01F07930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Woda mineralna </w:t>
            </w: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Cisowianka</w:t>
            </w:r>
            <w:proofErr w:type="spellEnd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lekko gazowana  0,5 1 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165E934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45</w: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DB01D4D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860E04B" w14:textId="43583BBD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789755D" w14:textId="589410E0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Cambria Math" w:eastAsia="Times New Roman" w:hAnsi="Cambria Math" w:cs="Times New Roman"/>
                <w:kern w:val="0"/>
                <w:lang w:eastAsia="pl-PL"/>
                <w:oMath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F683BA3" w14:textId="55D49CE6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CC4C7AA" w14:textId="6AE106F4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29607AD7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BC5082D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70D75985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Woda mineralna </w:t>
            </w: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Cisowianka</w:t>
            </w:r>
            <w:proofErr w:type="spellEnd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lekko gazowana 1,5 l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09245D8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450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68E3321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84C53A7" w14:textId="73F5AB2E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331FF45" w14:textId="0E948D19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Cambria Math" w:eastAsia="Times New Roman" w:hAnsi="Cambria Math" w:cs="Times New Roman"/>
                <w:kern w:val="0"/>
                <w:lang w:eastAsia="pl-PL"/>
                <w:oMath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01AA621" w14:textId="1EC88B4B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963EBF9" w14:textId="2AF89DC0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63C60205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555419B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62C2CFDE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Wodorosty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Nori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, 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w opakowaniu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6AD5B87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39D28C1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F313E5E" w14:textId="126E1C7E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F327635" w14:textId="12639C41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DEDDC32" w14:textId="64B1C1C5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9253744" w14:textId="32B4FF45" w:rsidR="00311F02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0AFF217B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E485D3F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792E1525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Ziele angielskie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7EE35C8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89237EA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C77C207" w14:textId="1B47948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95B8552" w14:textId="2CA0436E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Cambria Math" w:eastAsia="Times New Roman" w:hAnsi="Cambria Math" w:cs="Times New Roman"/>
                <w:kern w:val="0"/>
                <w:lang w:eastAsia="pl-PL"/>
                <w:oMath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7168184" w14:textId="4EB90FCE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5737FEB" w14:textId="2547CE10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5F113DB1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8B42D9E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3347009C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Żelatyna spożywcza opakowanie     ok.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5EF1E0A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</w: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1603669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3140647" w14:textId="10EE4982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241AB1D" w14:textId="39F541E9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C4E23E4" w14:textId="08838E42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CC3D00C" w14:textId="2419B00C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2FA1CA7D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3788745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31EA1EFC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Żurawina do mięs słoik ok. 800g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DB376DF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8E4343B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5B4B8F1" w14:textId="209D92DB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127B28B" w14:textId="70CDC222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AF952CA" w14:textId="6E774638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9E9F67C" w14:textId="2086CD1B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04625876" w14:textId="77777777" w:rsidTr="00FA245B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CE1F646" w14:textId="77777777" w:rsidR="00311F02" w:rsidRPr="00DD766C" w:rsidRDefault="00311F02" w:rsidP="00FA245B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33B1C59B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Żurawina suszona opakowanie 100g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5F68D9F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</w: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EA3DD16" w14:textId="77777777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F65640B" w14:textId="2D7FC44F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FBBC5AD" w14:textId="0241B314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19B42DC" w14:textId="1DCDFBCD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C60B08F" w14:textId="5817A2D0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11F02" w:rsidRPr="00DD766C" w14:paraId="6853AA51" w14:textId="77777777" w:rsidTr="00311F02">
        <w:trPr>
          <w:trHeight w:val="255"/>
          <w:tblCellSpacing w:w="0" w:type="dxa"/>
        </w:trPr>
        <w:tc>
          <w:tcPr>
            <w:tcW w:w="2198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BE859AB" w14:textId="777777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Razem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BC4D4CE" w14:textId="77777777" w:rsidR="00311F02" w:rsidRPr="00DD766C" w:rsidRDefault="00311F02" w:rsidP="00FA245B">
            <w:pPr>
              <w:spacing w:after="0" w:line="276" w:lineRule="auto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924BAF4" w14:textId="77777777" w:rsidR="00311F02" w:rsidRPr="00DD766C" w:rsidRDefault="00311F02" w:rsidP="00FA245B">
            <w:pPr>
              <w:spacing w:after="0" w:line="276" w:lineRule="auto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124ED7E" w14:textId="77777777" w:rsidR="00311F02" w:rsidRPr="00DD766C" w:rsidRDefault="00311F02" w:rsidP="00FA245B">
            <w:pPr>
              <w:spacing w:after="0" w:line="276" w:lineRule="auto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0B7E639" w14:textId="199ACD77" w:rsidR="00311F02" w:rsidRPr="00DD766C" w:rsidRDefault="00311F02" w:rsidP="00FA245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A07DE50" w14:textId="77777777" w:rsidR="00311F02" w:rsidRPr="00DD766C" w:rsidRDefault="00311F02" w:rsidP="00FA245B">
            <w:pPr>
              <w:spacing w:after="0" w:line="276" w:lineRule="auto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AE89974" w14:textId="62C912A3" w:rsidR="00311F02" w:rsidRPr="00DD766C" w:rsidRDefault="00311F02" w:rsidP="00FA24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</w:tbl>
    <w:p w14:paraId="5660DDF5" w14:textId="77777777" w:rsidR="002A6B73" w:rsidRPr="00DD766C" w:rsidRDefault="002A6B73" w:rsidP="002A6B73">
      <w:pPr>
        <w:spacing w:before="100" w:beforeAutospacing="1" w:after="0" w:line="36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</w:p>
    <w:p w14:paraId="5D2FE874" w14:textId="77777777" w:rsidR="002A6B73" w:rsidRPr="002A6B73" w:rsidRDefault="002A6B73" w:rsidP="002A6B73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</w:p>
    <w:p w14:paraId="11F58BED" w14:textId="77777777" w:rsidR="002A6B73" w:rsidRPr="002A6B73" w:rsidRDefault="002A6B73" w:rsidP="002A6B73">
      <w:pPr>
        <w:spacing w:after="20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2A6B7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Wartość Netto : </w:t>
      </w:r>
    </w:p>
    <w:p w14:paraId="1405B826" w14:textId="77777777" w:rsidR="002A6B73" w:rsidRPr="002A6B73" w:rsidRDefault="002A6B73" w:rsidP="002A6B73">
      <w:pPr>
        <w:spacing w:after="20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2A6B7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Vat : </w:t>
      </w:r>
    </w:p>
    <w:p w14:paraId="3A76545C" w14:textId="77777777" w:rsidR="002A6B73" w:rsidRPr="002A6B73" w:rsidRDefault="002A6B73" w:rsidP="002A6B73">
      <w:pPr>
        <w:spacing w:after="20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2A6B7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Wartość Brutto : </w:t>
      </w:r>
      <w:r w:rsidRPr="002A6B7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ab/>
      </w:r>
      <w:r w:rsidRPr="002A6B7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ab/>
      </w:r>
      <w:r w:rsidRPr="002A6B7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ab/>
      </w:r>
      <w:r w:rsidRPr="002A6B7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ab/>
      </w:r>
      <w:r w:rsidRPr="002A6B7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ab/>
      </w:r>
      <w:r w:rsidRPr="002A6B7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ab/>
      </w:r>
    </w:p>
    <w:p w14:paraId="688F1CFE" w14:textId="77777777" w:rsidR="002A6B73" w:rsidRPr="002A6B73" w:rsidRDefault="002A6B73" w:rsidP="002A6B73">
      <w:pPr>
        <w:spacing w:after="20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2A6B7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ab/>
      </w:r>
      <w:r w:rsidRPr="002A6B7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ab/>
      </w:r>
      <w:r w:rsidRPr="002A6B7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ab/>
      </w:r>
      <w:r w:rsidRPr="002A6B7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ab/>
      </w:r>
      <w:r w:rsidRPr="002A6B7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ab/>
      </w:r>
    </w:p>
    <w:p w14:paraId="555838BA" w14:textId="77777777" w:rsidR="002A6B73" w:rsidRPr="002A6B73" w:rsidRDefault="002A6B73" w:rsidP="002A6B73">
      <w:pPr>
        <w:spacing w:after="20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2A6B7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ab/>
      </w:r>
      <w:r w:rsidRPr="002A6B7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ab/>
      </w:r>
      <w:r w:rsidRPr="002A6B7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ab/>
      </w:r>
      <w:r w:rsidRPr="002A6B7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ab/>
      </w:r>
      <w:r w:rsidRPr="002A6B7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ab/>
      </w:r>
      <w:r w:rsidRPr="002A6B7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ab/>
      </w:r>
      <w:r w:rsidRPr="002A6B7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ab/>
        <w:t>Podpis upoważnionego przedstawiciela</w:t>
      </w:r>
    </w:p>
    <w:p w14:paraId="34852C76" w14:textId="77777777" w:rsidR="002A6B73" w:rsidRDefault="002A6B73" w:rsidP="002A6B73"/>
    <w:p w14:paraId="74076C20" w14:textId="77777777" w:rsidR="002A6B73" w:rsidRPr="002A6B73" w:rsidRDefault="002A6B73">
      <w:pPr>
        <w:rPr>
          <w:sz w:val="24"/>
          <w:szCs w:val="24"/>
        </w:rPr>
      </w:pPr>
    </w:p>
    <w:sectPr w:rsidR="002A6B73" w:rsidRPr="002A6B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/>
        <w:sz w:val="24"/>
        <w:szCs w:val="24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03"/>
    <w:multiLevelType w:val="singleLevel"/>
    <w:tmpl w:val="AFB06E0A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0000009"/>
    <w:multiLevelType w:val="singleLevel"/>
    <w:tmpl w:val="8FD2E952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2" w15:restartNumberingAfterBreak="0">
    <w:nsid w:val="0EB317B6"/>
    <w:multiLevelType w:val="hybridMultilevel"/>
    <w:tmpl w:val="BA2815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726581"/>
    <w:multiLevelType w:val="hybridMultilevel"/>
    <w:tmpl w:val="1D92E05E"/>
    <w:name w:val="WW8Num13"/>
    <w:lvl w:ilvl="0" w:tplc="8DA2F5E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9A13673"/>
    <w:multiLevelType w:val="hybridMultilevel"/>
    <w:tmpl w:val="310C1470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2F2D1F60"/>
    <w:multiLevelType w:val="hybridMultilevel"/>
    <w:tmpl w:val="D5800822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42DB1EEE"/>
    <w:multiLevelType w:val="hybridMultilevel"/>
    <w:tmpl w:val="A154B644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6592681F"/>
    <w:multiLevelType w:val="hybridMultilevel"/>
    <w:tmpl w:val="435C86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D04864"/>
    <w:multiLevelType w:val="hybridMultilevel"/>
    <w:tmpl w:val="6394BB04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767657B2"/>
    <w:multiLevelType w:val="hybridMultilevel"/>
    <w:tmpl w:val="7A129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D76D5A"/>
    <w:multiLevelType w:val="hybridMultilevel"/>
    <w:tmpl w:val="E0D613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1913016">
    <w:abstractNumId w:val="0"/>
  </w:num>
  <w:num w:numId="2" w16cid:durableId="1867406026">
    <w:abstractNumId w:val="1"/>
  </w:num>
  <w:num w:numId="3" w16cid:durableId="1418331727">
    <w:abstractNumId w:val="2"/>
  </w:num>
  <w:num w:numId="4" w16cid:durableId="1782452543">
    <w:abstractNumId w:val="3"/>
  </w:num>
  <w:num w:numId="5" w16cid:durableId="50079235">
    <w:abstractNumId w:val="4"/>
  </w:num>
  <w:num w:numId="6" w16cid:durableId="1791166596">
    <w:abstractNumId w:val="5"/>
  </w:num>
  <w:num w:numId="7" w16cid:durableId="495463351">
    <w:abstractNumId w:val="6"/>
  </w:num>
  <w:num w:numId="8" w16cid:durableId="1364213905">
    <w:abstractNumId w:val="7"/>
  </w:num>
  <w:num w:numId="9" w16cid:durableId="727610962">
    <w:abstractNumId w:val="8"/>
  </w:num>
  <w:num w:numId="10" w16cid:durableId="831725059">
    <w:abstractNumId w:val="9"/>
  </w:num>
  <w:num w:numId="11" w16cid:durableId="470829922">
    <w:abstractNumId w:val="10"/>
  </w:num>
  <w:num w:numId="12" w16cid:durableId="274942593">
    <w:abstractNumId w:val="11"/>
  </w:num>
  <w:num w:numId="13" w16cid:durableId="849177006">
    <w:abstractNumId w:val="13"/>
  </w:num>
  <w:num w:numId="14" w16cid:durableId="380791061">
    <w:abstractNumId w:val="14"/>
  </w:num>
  <w:num w:numId="15" w16cid:durableId="1112360491">
    <w:abstractNumId w:val="16"/>
  </w:num>
  <w:num w:numId="16" w16cid:durableId="1446734247">
    <w:abstractNumId w:val="15"/>
  </w:num>
  <w:num w:numId="17" w16cid:durableId="1795368944">
    <w:abstractNumId w:val="18"/>
  </w:num>
  <w:num w:numId="18" w16cid:durableId="1248735186">
    <w:abstractNumId w:val="12"/>
  </w:num>
  <w:num w:numId="19" w16cid:durableId="2100172785">
    <w:abstractNumId w:val="17"/>
  </w:num>
  <w:num w:numId="20" w16cid:durableId="1593467622">
    <w:abstractNumId w:val="19"/>
  </w:num>
  <w:num w:numId="21" w16cid:durableId="214029417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B73"/>
    <w:rsid w:val="000174A9"/>
    <w:rsid w:val="0012047E"/>
    <w:rsid w:val="001E5745"/>
    <w:rsid w:val="0027470F"/>
    <w:rsid w:val="002A6B73"/>
    <w:rsid w:val="00311F02"/>
    <w:rsid w:val="0038456A"/>
    <w:rsid w:val="003C7A98"/>
    <w:rsid w:val="00407A1A"/>
    <w:rsid w:val="00566242"/>
    <w:rsid w:val="005A5886"/>
    <w:rsid w:val="005B5D9D"/>
    <w:rsid w:val="00605FA8"/>
    <w:rsid w:val="00620B3C"/>
    <w:rsid w:val="006213AC"/>
    <w:rsid w:val="00644FE0"/>
    <w:rsid w:val="006501A0"/>
    <w:rsid w:val="007245F6"/>
    <w:rsid w:val="00735308"/>
    <w:rsid w:val="00747F80"/>
    <w:rsid w:val="00967CF2"/>
    <w:rsid w:val="009A44EF"/>
    <w:rsid w:val="00A83FD3"/>
    <w:rsid w:val="00AE6F69"/>
    <w:rsid w:val="00B836F6"/>
    <w:rsid w:val="00BE19D7"/>
    <w:rsid w:val="00C44E5B"/>
    <w:rsid w:val="00C91765"/>
    <w:rsid w:val="00D54BDB"/>
    <w:rsid w:val="00DF6528"/>
    <w:rsid w:val="00EA6CFC"/>
    <w:rsid w:val="00EF189E"/>
    <w:rsid w:val="00FD0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55C38"/>
  <w15:chartTrackingRefBased/>
  <w15:docId w15:val="{40B68140-A6DB-4DA0-9312-CD6AB8AF5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6B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A6B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6B7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6B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A6B7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A6B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A6B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A6B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A6B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A6B7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A6B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6B7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A6B7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A6B7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A6B7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A6B7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A6B7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A6B7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A6B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A6B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6B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A6B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A6B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A6B7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A6B7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A6B7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6B7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A6B7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A6B73"/>
    <w:rPr>
      <w:b/>
      <w:bCs/>
      <w:smallCaps/>
      <w:color w:val="2F5496" w:themeColor="accent1" w:themeShade="BF"/>
      <w:spacing w:val="5"/>
    </w:rPr>
  </w:style>
  <w:style w:type="numbering" w:customStyle="1" w:styleId="Bezlisty1">
    <w:name w:val="Bez listy1"/>
    <w:next w:val="Bezlisty"/>
    <w:uiPriority w:val="99"/>
    <w:semiHidden/>
    <w:unhideWhenUsed/>
    <w:rsid w:val="002A6B73"/>
  </w:style>
  <w:style w:type="paragraph" w:styleId="NormalnyWeb">
    <w:name w:val="Normal (Web)"/>
    <w:basedOn w:val="Normalny"/>
    <w:uiPriority w:val="99"/>
    <w:unhideWhenUsed/>
    <w:rsid w:val="002A6B73"/>
    <w:pPr>
      <w:spacing w:before="100" w:beforeAutospacing="1" w:after="119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A6B73"/>
    <w:rPr>
      <w:rFonts w:ascii="Times New Roman" w:eastAsia="Times New Roman" w:hAnsi="Times New Roman" w:cs="Times New Roman"/>
      <w:i/>
      <w:iCs/>
      <w:sz w:val="24"/>
      <w:szCs w:val="16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A6B73"/>
    <w:pPr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16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2A6B73"/>
  </w:style>
  <w:style w:type="paragraph" w:customStyle="1" w:styleId="Tekstdymka1">
    <w:name w:val="Tekst dymka1"/>
    <w:basedOn w:val="Normalny"/>
    <w:next w:val="Tekstdymka"/>
    <w:link w:val="TekstdymkaZnak1"/>
    <w:uiPriority w:val="99"/>
    <w:semiHidden/>
    <w:unhideWhenUsed/>
    <w:rsid w:val="002A6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uiPriority w:val="99"/>
    <w:semiHidden/>
    <w:rsid w:val="002A6B73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basedOn w:val="Domylnaczcionkaakapitu"/>
    <w:link w:val="Tekstdymka1"/>
    <w:uiPriority w:val="99"/>
    <w:semiHidden/>
    <w:locked/>
    <w:rsid w:val="002A6B73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uiPriority w:val="99"/>
    <w:rsid w:val="002A6B7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i/>
      <w:iCs/>
      <w:kern w:val="0"/>
      <w:sz w:val="24"/>
      <w:szCs w:val="16"/>
      <w:lang w:eastAsia="ar-SA"/>
      <w14:ligatures w14:val="none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2A6B73"/>
    <w:rPr>
      <w:rFonts w:ascii="Arial" w:hAnsi="Arial" w:cs="Arial"/>
      <w:vanish/>
      <w:sz w:val="16"/>
      <w:szCs w:val="16"/>
    </w:rPr>
  </w:style>
  <w:style w:type="paragraph" w:customStyle="1" w:styleId="Zagicieodgryformularza1">
    <w:name w:val="Zagięcie od góry formularza1"/>
    <w:basedOn w:val="Normalny"/>
    <w:next w:val="Normalny"/>
    <w:hidden/>
    <w:uiPriority w:val="99"/>
    <w:semiHidden/>
    <w:unhideWhenUsed/>
    <w:rsid w:val="002A6B73"/>
    <w:pPr>
      <w:pBdr>
        <w:bottom w:val="single" w:sz="6" w:space="1" w:color="auto"/>
      </w:pBdr>
      <w:spacing w:after="0" w:line="276" w:lineRule="auto"/>
      <w:jc w:val="center"/>
    </w:pPr>
    <w:rPr>
      <w:rFonts w:ascii="Arial" w:eastAsia="Times New Roman" w:hAnsi="Arial" w:cs="Arial"/>
      <w:vanish/>
      <w:kern w:val="0"/>
      <w:sz w:val="16"/>
      <w:szCs w:val="16"/>
      <w:lang w:eastAsia="pl-PL"/>
      <w14:ligatures w14:val="none"/>
    </w:rPr>
  </w:style>
  <w:style w:type="character" w:customStyle="1" w:styleId="ZagicieodgryformularzaZnak1">
    <w:name w:val="Zagięcie od góry formularza Znak1"/>
    <w:basedOn w:val="Domylnaczcionkaakapitu"/>
    <w:uiPriority w:val="99"/>
    <w:semiHidden/>
    <w:rsid w:val="002A6B73"/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2A6B73"/>
    <w:rPr>
      <w:rFonts w:ascii="Arial" w:hAnsi="Arial" w:cs="Arial"/>
      <w:vanish/>
      <w:sz w:val="16"/>
      <w:szCs w:val="16"/>
    </w:rPr>
  </w:style>
  <w:style w:type="paragraph" w:customStyle="1" w:styleId="Zagicieoddouformularza1">
    <w:name w:val="Zagięcie od dołu formularza1"/>
    <w:basedOn w:val="Normalny"/>
    <w:next w:val="Normalny"/>
    <w:hidden/>
    <w:uiPriority w:val="99"/>
    <w:semiHidden/>
    <w:unhideWhenUsed/>
    <w:rsid w:val="002A6B73"/>
    <w:pPr>
      <w:pBdr>
        <w:top w:val="single" w:sz="6" w:space="1" w:color="auto"/>
      </w:pBdr>
      <w:spacing w:after="0" w:line="276" w:lineRule="auto"/>
      <w:jc w:val="center"/>
    </w:pPr>
    <w:rPr>
      <w:rFonts w:ascii="Arial" w:eastAsia="Times New Roman" w:hAnsi="Arial" w:cs="Arial"/>
      <w:vanish/>
      <w:kern w:val="0"/>
      <w:sz w:val="16"/>
      <w:szCs w:val="16"/>
      <w:lang w:eastAsia="pl-PL"/>
      <w14:ligatures w14:val="none"/>
    </w:rPr>
  </w:style>
  <w:style w:type="character" w:customStyle="1" w:styleId="ZagicieoddouformularzaZnak1">
    <w:name w:val="Zagięcie od dołu formularza Znak1"/>
    <w:basedOn w:val="Domylnaczcionkaakapitu"/>
    <w:uiPriority w:val="99"/>
    <w:semiHidden/>
    <w:rsid w:val="002A6B73"/>
    <w:rPr>
      <w:rFonts w:ascii="Arial" w:hAnsi="Arial" w:cs="Arial"/>
      <w:vanish/>
      <w:sz w:val="16"/>
      <w:szCs w:val="16"/>
    </w:rPr>
  </w:style>
  <w:style w:type="paragraph" w:styleId="Tekstdymka">
    <w:name w:val="Balloon Text"/>
    <w:basedOn w:val="Normalny"/>
    <w:link w:val="TekstdymkaZnak2"/>
    <w:uiPriority w:val="99"/>
    <w:semiHidden/>
    <w:unhideWhenUsed/>
    <w:rsid w:val="002A6B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2">
    <w:name w:val="Tekst dymka Znak2"/>
    <w:basedOn w:val="Domylnaczcionkaakapitu"/>
    <w:link w:val="Tekstdymka"/>
    <w:uiPriority w:val="99"/>
    <w:semiHidden/>
    <w:rsid w:val="002A6B73"/>
    <w:rPr>
      <w:rFonts w:ascii="Segoe UI" w:hAnsi="Segoe UI" w:cs="Segoe UI"/>
      <w:sz w:val="18"/>
      <w:szCs w:val="18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2A6B73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2">
    <w:name w:val="Zagięcie od góry formularza Znak2"/>
    <w:basedOn w:val="Domylnaczcionkaakapitu"/>
    <w:uiPriority w:val="99"/>
    <w:semiHidden/>
    <w:rsid w:val="002A6B73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2A6B73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2">
    <w:name w:val="Zagięcie od dołu formularza Znak2"/>
    <w:basedOn w:val="Domylnaczcionkaakapitu"/>
    <w:uiPriority w:val="99"/>
    <w:semiHidden/>
    <w:rsid w:val="002A6B73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0F6D8-CFD9-4627-BC24-9060D75E6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1263</Words>
  <Characters>7582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Różyło</dc:creator>
  <cp:keywords/>
  <dc:description/>
  <cp:lastModifiedBy>Agnieszka Różyło</cp:lastModifiedBy>
  <cp:revision>4</cp:revision>
  <cp:lastPrinted>2026-07-13T10:55:00Z</cp:lastPrinted>
  <dcterms:created xsi:type="dcterms:W3CDTF">2026-07-13T10:51:00Z</dcterms:created>
  <dcterms:modified xsi:type="dcterms:W3CDTF">2026-07-13T13:08:00Z</dcterms:modified>
</cp:coreProperties>
</file>